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 xml:space="preserve">s de </w:t>
      </w:r>
      <w:proofErr w:type="gramStart"/>
      <w:r>
        <w:rPr>
          <w:rFonts w:ascii="Marianne" w:hAnsi="Marianne" w:cs="Arial"/>
          <w:b w:val="0"/>
          <w:i/>
          <w:sz w:val="18"/>
          <w:szCs w:val="18"/>
        </w:rPr>
        <w:t>partenariat</w:t>
      </w:r>
      <w:proofErr w:type="gramEnd"/>
      <w:r>
        <w:rPr>
          <w:rFonts w:ascii="Marianne" w:hAnsi="Marianne" w:cs="Arial"/>
          <w:b w:val="0"/>
          <w:i/>
          <w:sz w:val="18"/>
          <w:szCs w:val="18"/>
        </w:rPr>
        <w:t xml:space="preserve">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421C02E6"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43A7F120" w:rsidR="00B53925" w:rsidRPr="00B53925" w:rsidRDefault="0015191B"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CS</w:t>
      </w:r>
      <w:r w:rsidR="00B53925" w:rsidRPr="00B53925">
        <w:rPr>
          <w:rFonts w:ascii="Marianne" w:hAnsi="Marianne" w:cs="Arial"/>
          <w:sz w:val="18"/>
          <w:szCs w:val="18"/>
        </w:rPr>
        <w:t xml:space="preserve"> 50100 </w:t>
      </w:r>
      <w:r w:rsidR="00964319">
        <w:rPr>
          <w:rFonts w:ascii="Marianne" w:hAnsi="Marianne" w:cs="Arial"/>
          <w:sz w:val="18"/>
          <w:szCs w:val="18"/>
        </w:rPr>
        <w:t>–</w:t>
      </w:r>
      <w:r w:rsidR="00B53925" w:rsidRPr="00B53925">
        <w:rPr>
          <w:rFonts w:ascii="Marianne" w:hAnsi="Marianne" w:cs="Arial"/>
          <w:sz w:val="18"/>
          <w:szCs w:val="18"/>
        </w:rPr>
        <w:t xml:space="preserve"> </w:t>
      </w:r>
      <w:r w:rsidR="00964319">
        <w:rPr>
          <w:rFonts w:ascii="Marianne" w:hAnsi="Marianne" w:cs="Arial"/>
          <w:sz w:val="18"/>
          <w:szCs w:val="18"/>
        </w:rPr>
        <w:t>2 boulevard de Strasbourg</w:t>
      </w:r>
      <w:r w:rsidR="00B53925"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0FCA2BAE"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03 20 88 66 70</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7BA3BACB" w:rsidR="00B53925" w:rsidRPr="00B53925" w:rsidRDefault="00E87168" w:rsidP="00B53925">
      <w:pPr>
        <w:ind w:firstLine="709"/>
        <w:rPr>
          <w:rFonts w:ascii="Marianne" w:hAnsi="Marianne" w:cs="Arial"/>
          <w:b/>
          <w:bCs/>
          <w:sz w:val="18"/>
          <w:szCs w:val="18"/>
        </w:rPr>
      </w:pPr>
      <w:r>
        <w:rPr>
          <w:rFonts w:ascii="Marianne" w:hAnsi="Marianne" w:cs="Arial"/>
          <w:b/>
          <w:bCs/>
          <w:sz w:val="18"/>
          <w:szCs w:val="18"/>
        </w:rPr>
        <w:t>Réfection des couvertures du restaurant universitaire à Cambrai (59)</w:t>
      </w:r>
      <w:r w:rsidR="00B53925" w:rsidRPr="00B53925">
        <w:rPr>
          <w:rFonts w:ascii="Marianne" w:hAnsi="Marianne" w:cs="Arial"/>
          <w:b/>
          <w:bCs/>
          <w:sz w:val="18"/>
          <w:szCs w:val="18"/>
        </w:rPr>
        <w:t>.</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562E6">
        <w:rPr>
          <w:rFonts w:ascii="Marianne" w:hAnsi="Marianne"/>
        </w:rPr>
      </w:r>
      <w:r w:rsidR="006562E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562E6">
        <w:rPr>
          <w:rFonts w:ascii="Marianne" w:hAnsi="Marianne"/>
        </w:rPr>
      </w:r>
      <w:r w:rsidR="006562E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w:t>
      </w:r>
      <w:r>
        <w:rPr>
          <w:rFonts w:ascii="Marianne" w:hAnsi="Marianne" w:cs="Arial"/>
          <w:i/>
          <w:iCs/>
          <w:szCs w:val="18"/>
        </w:rPr>
        <w:lastRenderedPageBreak/>
        <w:t>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6562E6">
              <w:rPr>
                <w:rFonts w:ascii="Marianne" w:eastAsia="MS Gothic" w:hAnsi="Marianne" w:cs="Arial"/>
              </w:rPr>
            </w:r>
            <w:r w:rsidR="006562E6">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6562E6">
              <w:rPr>
                <w:rFonts w:ascii="Marianne" w:eastAsia="MS Gothic" w:hAnsi="Marianne" w:cs="Arial"/>
              </w:rPr>
            </w:r>
            <w:r w:rsidR="006562E6">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6562E6">
              <w:rPr>
                <w:rFonts w:ascii="Marianne" w:eastAsia="MS Gothic" w:hAnsi="Marianne" w:cs="Arial"/>
              </w:rPr>
            </w:r>
            <w:r w:rsidR="006562E6">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6562E6">
              <w:rPr>
                <w:rFonts w:ascii="Marianne" w:hAnsi="Marianne" w:cs="Arial"/>
              </w:rPr>
            </w:r>
            <w:r w:rsidR="006562E6">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6562E6">
              <w:rPr>
                <w:rFonts w:ascii="Marianne" w:eastAsia="MS Gothic" w:hAnsi="Marianne" w:cs="Arial"/>
              </w:rPr>
            </w:r>
            <w:r w:rsidR="006562E6">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lastRenderedPageBreak/>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562E6">
        <w:rPr>
          <w:rFonts w:ascii="Marianne" w:hAnsi="Marianne"/>
        </w:rPr>
      </w:r>
      <w:r w:rsidR="006562E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562E6">
        <w:rPr>
          <w:rFonts w:ascii="Marianne" w:hAnsi="Marianne"/>
        </w:rPr>
      </w:r>
      <w:r w:rsidR="006562E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lastRenderedPageBreak/>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B"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liste des travaux exécutés au cours des trois dernières années, assortie d'attestations de bonne exécution pour les travaux les plus importants. Cette liste indique le montant, la date et le lieu d'exécution des travaux et le destinataire public ou privé.</w:t>
      </w:r>
    </w:p>
    <w:p w14:paraId="69004C5D"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77777777" w:rsidR="00B53925" w:rsidRDefault="00B53925">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proofErr w:type="gramStart"/>
            <w:r>
              <w:rPr>
                <w:rFonts w:ascii="Marianne" w:hAnsi="Marianne" w:cs="Arial"/>
                <w:b/>
              </w:rPr>
              <w:t>du</w:t>
            </w:r>
            <w:proofErr w:type="gramEnd"/>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24A53" w14:textId="77777777" w:rsidR="00A10B63" w:rsidRDefault="00A10B63">
      <w:r>
        <w:separator/>
      </w:r>
    </w:p>
  </w:endnote>
  <w:endnote w:type="continuationSeparator" w:id="0">
    <w:p w14:paraId="244A08B5" w14:textId="77777777" w:rsidR="00A10B63" w:rsidRDefault="00A1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459A3F9C" w:rsidR="00662452" w:rsidRDefault="00B53925">
          <w:pPr>
            <w:shd w:val="clear" w:color="auto" w:fill="66CCFF"/>
            <w:snapToGrid w:val="0"/>
            <w:jc w:val="center"/>
            <w:rPr>
              <w:rFonts w:ascii="Marianne" w:hAnsi="Marianne" w:cs="Arial"/>
              <w:b/>
              <w:bCs/>
            </w:rPr>
          </w:pPr>
          <w:r>
            <w:rPr>
              <w:rFonts w:ascii="Marianne" w:hAnsi="Marianne" w:cs="Arial"/>
              <w:b/>
              <w:bCs/>
            </w:rPr>
            <w:t xml:space="preserve">Réf. n° </w:t>
          </w:r>
          <w:r w:rsidR="006562E6">
            <w:rPr>
              <w:rFonts w:ascii="Marianne" w:hAnsi="Marianne" w:cs="Arial"/>
              <w:b/>
              <w:bCs/>
            </w:rPr>
            <w:t xml:space="preserve">26.I </w:t>
          </w:r>
          <w:r>
            <w:rPr>
              <w:rFonts w:ascii="Marianne" w:hAnsi="Marianne" w:cs="Arial"/>
              <w:b/>
              <w:bCs/>
            </w:rPr>
            <w:t>du</w:t>
          </w:r>
          <w:r w:rsidR="006562E6">
            <w:rPr>
              <w:rFonts w:ascii="Marianne" w:hAnsi="Marianne" w:cs="Arial"/>
              <w:b/>
              <w:bCs/>
            </w:rPr>
            <w:t xml:space="preserve"> 12/03/2026</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7437CF6D"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6562E6">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5A008B4D"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6562E6">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DB530" w14:textId="77777777" w:rsidR="00A10B63" w:rsidRDefault="00A10B63">
      <w:r>
        <w:separator/>
      </w:r>
    </w:p>
  </w:footnote>
  <w:footnote w:type="continuationSeparator" w:id="0">
    <w:p w14:paraId="552104B8" w14:textId="77777777" w:rsidR="00A10B63" w:rsidRDefault="00A10B63">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15191B"/>
    <w:rsid w:val="004C7195"/>
    <w:rsid w:val="006562E6"/>
    <w:rsid w:val="00662452"/>
    <w:rsid w:val="0078344D"/>
    <w:rsid w:val="007B477D"/>
    <w:rsid w:val="00961A69"/>
    <w:rsid w:val="00964319"/>
    <w:rsid w:val="00A10B63"/>
    <w:rsid w:val="00AE125F"/>
    <w:rsid w:val="00B53925"/>
    <w:rsid w:val="00BE31E1"/>
    <w:rsid w:val="00DA0EF6"/>
    <w:rsid w:val="00E871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82C9-D7DE-496E-87D8-07AC21AD42E4}">
  <ds:schemaRefs>
    <ds:schemaRef ds:uri="http://purl.org/dc/dcmitype/"/>
    <ds:schemaRef ds:uri="http://purl.org/dc/elements/1.1/"/>
    <ds:schemaRef ds:uri="http://www.w3.org/XML/1998/namespace"/>
    <ds:schemaRef ds:uri="647f6268-259c-4dc7-a320-542a8850ac07"/>
    <ds:schemaRef ds:uri="http://schemas.microsoft.com/office/2006/documentManagement/types"/>
    <ds:schemaRef ds:uri="http://schemas.microsoft.com/office/infopath/2007/PartnerControls"/>
    <ds:schemaRef ds:uri="3ee6f26a-f689-45e0-a8fd-4ba17b461813"/>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A6AB675-4B22-4F1C-96E9-EBDBF2488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1E7FE7-BDAA-48BD-AB40-B26257D8FA01}">
  <ds:schemaRefs>
    <ds:schemaRef ds:uri="http://schemas.microsoft.com/sharepoint/v3/contenttype/forms"/>
  </ds:schemaRefs>
</ds:datastoreItem>
</file>

<file path=customXml/itemProps4.xml><?xml version="1.0" encoding="utf-8"?>
<ds:datastoreItem xmlns:ds="http://schemas.openxmlformats.org/officeDocument/2006/customXml" ds:itemID="{206763BD-50F3-4831-B725-7E3D5ECEF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3749</Words>
  <Characters>20624</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24325</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Sylvie Derache</cp:lastModifiedBy>
  <cp:revision>11</cp:revision>
  <cp:lastPrinted>2023-09-26T08:15:00Z</cp:lastPrinted>
  <dcterms:created xsi:type="dcterms:W3CDTF">2023-12-21T16:19:00Z</dcterms:created>
  <dcterms:modified xsi:type="dcterms:W3CDTF">2026-03-12T12:23:00Z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